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739427" w14:textId="77777777" w:rsidR="005D4BAE" w:rsidRPr="00B9756C" w:rsidRDefault="005D4BAE" w:rsidP="005D4BAE">
      <w:pPr>
        <w:pStyle w:val="Header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FR8</w:t>
      </w:r>
      <w:r w:rsidRPr="00B9756C">
        <w:rPr>
          <w:rFonts w:ascii="Georgia" w:hAnsi="Georgia"/>
          <w:sz w:val="20"/>
          <w:szCs w:val="20"/>
        </w:rPr>
        <w:tab/>
      </w:r>
      <w:r w:rsidRPr="00B9756C">
        <w:rPr>
          <w:rFonts w:ascii="Georgia" w:hAnsi="Georgia"/>
          <w:sz w:val="20"/>
          <w:szCs w:val="20"/>
        </w:rPr>
        <w:tab/>
        <w:t>Ms. Valente</w:t>
      </w:r>
    </w:p>
    <w:p w14:paraId="2607563D" w14:textId="77777777" w:rsidR="005D4BAE" w:rsidRDefault="005D4BAE" w:rsidP="005D4B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</w:rPr>
      </w:pPr>
    </w:p>
    <w:p w14:paraId="0284333D" w14:textId="5B2BBFD0" w:rsidR="005D4BAE" w:rsidRPr="005D4BAE" w:rsidRDefault="005D4BAE" w:rsidP="005D4BAE">
      <w:pPr>
        <w:jc w:val="center"/>
        <w:rPr>
          <w:rFonts w:ascii="Georgia" w:hAnsi="Georgia"/>
          <w:b/>
          <w:sz w:val="28"/>
          <w:szCs w:val="28"/>
        </w:rPr>
      </w:pPr>
      <w:r w:rsidRPr="005D4BAE">
        <w:rPr>
          <w:rFonts w:ascii="Georgia" w:hAnsi="Georgia"/>
          <w:b/>
          <w:sz w:val="28"/>
          <w:szCs w:val="28"/>
        </w:rPr>
        <w:t>Le Présent</w:t>
      </w:r>
      <w:r w:rsidR="002F2691">
        <w:rPr>
          <w:rFonts w:ascii="Georgia" w:hAnsi="Georgia"/>
          <w:b/>
          <w:sz w:val="28"/>
          <w:szCs w:val="28"/>
        </w:rPr>
        <w:t xml:space="preserve"> (2)</w:t>
      </w:r>
      <w:bookmarkStart w:id="0" w:name="_GoBack"/>
      <w:bookmarkEnd w:id="0"/>
    </w:p>
    <w:p w14:paraId="24AE4CCE" w14:textId="77777777" w:rsidR="005D4BAE" w:rsidRDefault="005D4BAE" w:rsidP="005D4BAE">
      <w:pPr>
        <w:rPr>
          <w:rFonts w:ascii="Georgia" w:hAnsi="Georgia"/>
          <w:b/>
        </w:rPr>
      </w:pPr>
    </w:p>
    <w:p w14:paraId="4DC543AB" w14:textId="77777777" w:rsidR="005D4BAE" w:rsidRDefault="005D4BAE" w:rsidP="005D4BAE">
      <w:pPr>
        <w:rPr>
          <w:rFonts w:ascii="Georgia" w:hAnsi="Georgia"/>
          <w:b/>
        </w:rPr>
      </w:pPr>
      <w:r>
        <w:rPr>
          <w:rFonts w:ascii="Georgia" w:hAnsi="Georgia"/>
          <w:b/>
        </w:rPr>
        <w:t>Make sure to complete both (a) and (b) for each phrase.</w:t>
      </w:r>
    </w:p>
    <w:p w14:paraId="23C1D6E2" w14:textId="77777777" w:rsidR="005D4BAE" w:rsidRDefault="005D4BAE" w:rsidP="005D4BAE">
      <w:pPr>
        <w:rPr>
          <w:rFonts w:ascii="Georgia" w:hAnsi="Georgia"/>
          <w:b/>
        </w:rPr>
      </w:pPr>
    </w:p>
    <w:p w14:paraId="5E5D54D2" w14:textId="77777777" w:rsidR="005D4BAE" w:rsidRPr="005D4BAE" w:rsidRDefault="005D4BAE" w:rsidP="005D4BAE">
      <w:pPr>
        <w:pStyle w:val="ListParagraph"/>
        <w:numPr>
          <w:ilvl w:val="0"/>
          <w:numId w:val="17"/>
        </w:numPr>
        <w:rPr>
          <w:rFonts w:ascii="Georgia" w:hAnsi="Georgia"/>
        </w:rPr>
      </w:pPr>
      <w:r w:rsidRPr="005D4BAE">
        <w:rPr>
          <w:rFonts w:ascii="Georgia" w:hAnsi="Georgia"/>
        </w:rPr>
        <w:t>Conjugate the verbs in parenthesis using the present tense.</w:t>
      </w:r>
    </w:p>
    <w:p w14:paraId="3D8BE963" w14:textId="77777777" w:rsidR="005D4BAE" w:rsidRPr="005D4BAE" w:rsidRDefault="005D4BAE" w:rsidP="005D4BAE">
      <w:pPr>
        <w:pStyle w:val="ListParagraph"/>
        <w:ind w:left="1080"/>
        <w:rPr>
          <w:rFonts w:ascii="Georgia" w:hAnsi="Georgia"/>
        </w:rPr>
      </w:pPr>
    </w:p>
    <w:p w14:paraId="3B85406D" w14:textId="77777777" w:rsidR="005D4BAE" w:rsidRPr="005D4BAE" w:rsidRDefault="005D4BAE" w:rsidP="005D4BAE">
      <w:pPr>
        <w:pStyle w:val="ListParagraph"/>
        <w:numPr>
          <w:ilvl w:val="0"/>
          <w:numId w:val="17"/>
        </w:numPr>
        <w:rPr>
          <w:rFonts w:ascii="Georgia" w:hAnsi="Georgia"/>
        </w:rPr>
      </w:pPr>
      <w:r w:rsidRPr="005D4BAE">
        <w:rPr>
          <w:rFonts w:ascii="Georgia" w:hAnsi="Georgia"/>
        </w:rPr>
        <w:t>Translate sentences into English.  Make sure to look up any words in the dictionary that you are unfamiliar with.</w:t>
      </w:r>
    </w:p>
    <w:p w14:paraId="020557B0" w14:textId="77777777" w:rsidR="005D4BAE" w:rsidRPr="005D4BAE" w:rsidRDefault="005D4BAE" w:rsidP="005D4B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</w:rPr>
      </w:pPr>
    </w:p>
    <w:p w14:paraId="2201B65C" w14:textId="5D1E4E00" w:rsidR="005D4BAE" w:rsidRPr="0099384E" w:rsidRDefault="007A0D35" w:rsidP="007A0D35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 xml:space="preserve">1. </w:t>
      </w:r>
      <w:r w:rsidR="005D4BAE" w:rsidRPr="0099384E">
        <w:rPr>
          <w:rFonts w:ascii="Georgia" w:hAnsi="Georgia" w:cs="Trebuchet MS"/>
          <w:sz w:val="23"/>
          <w:szCs w:val="23"/>
        </w:rPr>
        <w:t xml:space="preserve">Kim (préférer) jouer aux jeux vidéo plutôt que d’aller au cinéma. </w:t>
      </w:r>
    </w:p>
    <w:p w14:paraId="62539AD7" w14:textId="77777777" w:rsidR="00621C55" w:rsidRPr="0099384E" w:rsidRDefault="00621C55" w:rsidP="00621C55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3C68157A" w14:textId="6B9C2E2F" w:rsidR="00621C55" w:rsidRPr="0099384E" w:rsidRDefault="00621C55" w:rsidP="00621C55">
      <w:pPr>
        <w:pStyle w:val="ListParagraph"/>
        <w:widowControl w:val="0"/>
        <w:numPr>
          <w:ilvl w:val="0"/>
          <w:numId w:val="18"/>
        </w:numPr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>_______________________________________________________.</w:t>
      </w:r>
    </w:p>
    <w:p w14:paraId="02AAD4FF" w14:textId="77777777" w:rsidR="00621C55" w:rsidRPr="0099384E" w:rsidRDefault="00621C55" w:rsidP="00621C55">
      <w:pPr>
        <w:pStyle w:val="ListParagraph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08F38E68" w14:textId="77777777" w:rsidR="00621C55" w:rsidRPr="0099384E" w:rsidRDefault="00621C55" w:rsidP="00621C55">
      <w:pPr>
        <w:pStyle w:val="ListParagraph"/>
        <w:widowControl w:val="0"/>
        <w:numPr>
          <w:ilvl w:val="0"/>
          <w:numId w:val="18"/>
        </w:numPr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>_______________________________________________________.</w:t>
      </w:r>
    </w:p>
    <w:p w14:paraId="6BBDA3D2" w14:textId="77777777" w:rsidR="00621C55" w:rsidRPr="0099384E" w:rsidRDefault="00621C55" w:rsidP="00621C55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002A82CA" w14:textId="654292A4" w:rsidR="005D4BAE" w:rsidRPr="0099384E" w:rsidRDefault="00621C55" w:rsidP="00621C55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 xml:space="preserve">2. </w:t>
      </w:r>
      <w:r w:rsidR="005D4BAE" w:rsidRPr="0099384E">
        <w:rPr>
          <w:rFonts w:ascii="Georgia" w:hAnsi="Georgia" w:cs="Trebuchet MS"/>
          <w:sz w:val="23"/>
          <w:szCs w:val="23"/>
        </w:rPr>
        <w:t>Kim n’(aider) pas Paul à trouver le bouton pour baisser l’écran.</w:t>
      </w:r>
    </w:p>
    <w:p w14:paraId="79E82777" w14:textId="77777777" w:rsidR="005D4BAE" w:rsidRPr="0099384E" w:rsidRDefault="005D4BAE" w:rsidP="005D4B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70A941D7" w14:textId="77777777" w:rsidR="00621C55" w:rsidRPr="0099384E" w:rsidRDefault="00621C55" w:rsidP="00621C55">
      <w:pPr>
        <w:pStyle w:val="ListParagraph"/>
        <w:widowControl w:val="0"/>
        <w:numPr>
          <w:ilvl w:val="0"/>
          <w:numId w:val="19"/>
        </w:numPr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>_______________________________________________________.</w:t>
      </w:r>
    </w:p>
    <w:p w14:paraId="284FD2D6" w14:textId="77777777" w:rsidR="00621C55" w:rsidRPr="0099384E" w:rsidRDefault="00621C55" w:rsidP="00621C55">
      <w:pPr>
        <w:pStyle w:val="ListParagraph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19582DCB" w14:textId="77777777" w:rsidR="00621C55" w:rsidRPr="0099384E" w:rsidRDefault="00621C55" w:rsidP="00621C55">
      <w:pPr>
        <w:pStyle w:val="ListParagraph"/>
        <w:widowControl w:val="0"/>
        <w:numPr>
          <w:ilvl w:val="0"/>
          <w:numId w:val="19"/>
        </w:numPr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>_______________________________________________________.</w:t>
      </w:r>
    </w:p>
    <w:p w14:paraId="5A3F0740" w14:textId="20CCECE8" w:rsidR="005D4BAE" w:rsidRPr="0099384E" w:rsidRDefault="005D4BAE" w:rsidP="005D4B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color w:val="9C0712"/>
          <w:sz w:val="23"/>
          <w:szCs w:val="23"/>
        </w:rPr>
      </w:pPr>
    </w:p>
    <w:p w14:paraId="3F06169D" w14:textId="3A7FB6E9" w:rsidR="005D4BAE" w:rsidRPr="0099384E" w:rsidRDefault="00C82AB4" w:rsidP="00C82AB4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 xml:space="preserve">3. </w:t>
      </w:r>
      <w:r w:rsidR="005D4BAE" w:rsidRPr="0099384E">
        <w:rPr>
          <w:rFonts w:ascii="Georgia" w:hAnsi="Georgia" w:cs="Trebuchet MS"/>
          <w:sz w:val="23"/>
          <w:szCs w:val="23"/>
        </w:rPr>
        <w:t>Les astronautes (voyager) toujours en groupe.</w:t>
      </w:r>
    </w:p>
    <w:p w14:paraId="679E623E" w14:textId="77777777" w:rsidR="005D4BAE" w:rsidRPr="0099384E" w:rsidRDefault="005D4BAE" w:rsidP="005D4B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color w:val="9C0712"/>
          <w:sz w:val="23"/>
          <w:szCs w:val="23"/>
        </w:rPr>
      </w:pPr>
    </w:p>
    <w:p w14:paraId="248E73A5" w14:textId="77777777" w:rsidR="0099384E" w:rsidRPr="0099384E" w:rsidRDefault="0099384E" w:rsidP="0099384E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>_______________________________________________________.</w:t>
      </w:r>
    </w:p>
    <w:p w14:paraId="1DDBA84F" w14:textId="77777777" w:rsidR="00CC1AE8" w:rsidRPr="0099384E" w:rsidRDefault="00CC1AE8" w:rsidP="00CC1AE8">
      <w:pPr>
        <w:pStyle w:val="ListParagraph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0B946B9C" w14:textId="77777777" w:rsidR="0099384E" w:rsidRPr="0099384E" w:rsidRDefault="0099384E" w:rsidP="0099384E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>_______________________________________________________.</w:t>
      </w:r>
    </w:p>
    <w:p w14:paraId="7E24013F" w14:textId="77777777" w:rsidR="00CC1AE8" w:rsidRPr="0099384E" w:rsidRDefault="00CC1AE8" w:rsidP="00CC1AE8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1E1DF3F0" w14:textId="77777777" w:rsidR="00CC1AE8" w:rsidRPr="0099384E" w:rsidRDefault="00CC1AE8" w:rsidP="00CC1AE8">
      <w:pPr>
        <w:pStyle w:val="ListParagraph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28B907D5" w14:textId="39497676" w:rsidR="005D4BAE" w:rsidRPr="0099384E" w:rsidRDefault="000A03AF" w:rsidP="000A03AF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 xml:space="preserve">4. </w:t>
      </w:r>
      <w:r w:rsidR="005D4BAE" w:rsidRPr="0099384E">
        <w:rPr>
          <w:rFonts w:ascii="Georgia" w:hAnsi="Georgia" w:cs="Trebuchet MS"/>
          <w:sz w:val="23"/>
          <w:szCs w:val="23"/>
        </w:rPr>
        <w:t xml:space="preserve">Vous (choisir) la mission la plus difficile. </w:t>
      </w:r>
    </w:p>
    <w:p w14:paraId="5D6E2F19" w14:textId="77777777" w:rsidR="005D4BAE" w:rsidRPr="0099384E" w:rsidRDefault="005D4BAE" w:rsidP="005D4B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0F720536" w14:textId="495E44F6" w:rsidR="000A03AF" w:rsidRPr="0099384E" w:rsidRDefault="000A03AF" w:rsidP="000A03AF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>______________________________________________________.</w:t>
      </w:r>
    </w:p>
    <w:p w14:paraId="748543A4" w14:textId="77777777" w:rsidR="000A03AF" w:rsidRPr="0099384E" w:rsidRDefault="000A03AF" w:rsidP="000A03AF">
      <w:pPr>
        <w:pStyle w:val="ListParagraph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24BE46CC" w14:textId="32AEBC94" w:rsidR="000A03AF" w:rsidRPr="0099384E" w:rsidRDefault="000A03AF" w:rsidP="000A03AF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>______________________________________________________.</w:t>
      </w:r>
    </w:p>
    <w:p w14:paraId="243EB366" w14:textId="77777777" w:rsidR="000A03AF" w:rsidRPr="0099384E" w:rsidRDefault="000A03AF" w:rsidP="000A03AF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ind w:left="720"/>
        <w:rPr>
          <w:rFonts w:ascii="Georgia" w:hAnsi="Georgia" w:cs="Trebuchet MS"/>
          <w:sz w:val="23"/>
          <w:szCs w:val="23"/>
        </w:rPr>
      </w:pPr>
    </w:p>
    <w:p w14:paraId="3780EE87" w14:textId="77777777" w:rsidR="000A03AF" w:rsidRPr="0099384E" w:rsidRDefault="000A03AF" w:rsidP="000A03AF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2EE00D2C" w14:textId="684B85EF" w:rsidR="005D4BAE" w:rsidRPr="0099384E" w:rsidRDefault="000A03AF" w:rsidP="000A03AF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 xml:space="preserve">5. </w:t>
      </w:r>
      <w:r w:rsidR="005D4BAE" w:rsidRPr="0099384E">
        <w:rPr>
          <w:rFonts w:ascii="Georgia" w:hAnsi="Georgia" w:cs="Trebuchet MS"/>
          <w:sz w:val="23"/>
          <w:szCs w:val="23"/>
        </w:rPr>
        <w:t>Pendant son voyage dans l’espace, Julie Payette ne (rencontrer) pas d’extraterrestres !</w:t>
      </w:r>
    </w:p>
    <w:p w14:paraId="64661312" w14:textId="77777777" w:rsidR="005D4BAE" w:rsidRPr="0099384E" w:rsidRDefault="005D4BAE" w:rsidP="005D4B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3D183058" w14:textId="77777777" w:rsidR="00706472" w:rsidRPr="0099384E" w:rsidRDefault="00706472" w:rsidP="00706472">
      <w:pPr>
        <w:pStyle w:val="ListParagraph"/>
        <w:widowControl w:val="0"/>
        <w:numPr>
          <w:ilvl w:val="0"/>
          <w:numId w:val="22"/>
        </w:numPr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>______________________________________________________.</w:t>
      </w:r>
    </w:p>
    <w:p w14:paraId="71CFA99D" w14:textId="77777777" w:rsidR="00706472" w:rsidRPr="0099384E" w:rsidRDefault="00706472" w:rsidP="00706472">
      <w:pPr>
        <w:pStyle w:val="ListParagraph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339ADA91" w14:textId="45DB8771" w:rsidR="00706472" w:rsidRPr="0099384E" w:rsidRDefault="00706472" w:rsidP="00706472">
      <w:pPr>
        <w:pStyle w:val="ListParagraph"/>
        <w:widowControl w:val="0"/>
        <w:numPr>
          <w:ilvl w:val="0"/>
          <w:numId w:val="22"/>
        </w:numPr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>______________________________________________________.</w:t>
      </w:r>
    </w:p>
    <w:p w14:paraId="11E7D517" w14:textId="77777777" w:rsidR="00706472" w:rsidRPr="0099384E" w:rsidRDefault="00706472" w:rsidP="00706472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1CE5D434" w14:textId="42712EC0" w:rsidR="005D4BAE" w:rsidRPr="0099384E" w:rsidRDefault="00C72611" w:rsidP="00C72611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 xml:space="preserve">6. </w:t>
      </w:r>
      <w:r w:rsidR="005D4BAE" w:rsidRPr="0099384E">
        <w:rPr>
          <w:rFonts w:ascii="Georgia" w:hAnsi="Georgia" w:cs="Trebuchet MS"/>
          <w:sz w:val="23"/>
          <w:szCs w:val="23"/>
        </w:rPr>
        <w:t>A quoi est- ce que tu (penser), Kim ?</w:t>
      </w:r>
    </w:p>
    <w:p w14:paraId="3BF7938F" w14:textId="77777777" w:rsidR="0099384E" w:rsidRPr="0099384E" w:rsidRDefault="0099384E" w:rsidP="00C72611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04D00951" w14:textId="77777777" w:rsidR="00C72611" w:rsidRPr="0099384E" w:rsidRDefault="00C72611" w:rsidP="005D4BAE">
      <w:pPr>
        <w:pStyle w:val="ListParagraph"/>
        <w:widowControl w:val="0"/>
        <w:numPr>
          <w:ilvl w:val="0"/>
          <w:numId w:val="2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>______________________________________________________.</w:t>
      </w:r>
    </w:p>
    <w:p w14:paraId="39C129E6" w14:textId="77777777" w:rsidR="00C72611" w:rsidRPr="0099384E" w:rsidRDefault="00C72611" w:rsidP="00C72611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646BE1E9" w14:textId="3C0227E4" w:rsidR="00C72611" w:rsidRPr="0099384E" w:rsidRDefault="00C72611" w:rsidP="005D4BAE">
      <w:pPr>
        <w:pStyle w:val="ListParagraph"/>
        <w:widowControl w:val="0"/>
        <w:numPr>
          <w:ilvl w:val="0"/>
          <w:numId w:val="2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>______________________________________________________.</w:t>
      </w:r>
    </w:p>
    <w:p w14:paraId="4EEA5AAD" w14:textId="77777777" w:rsidR="008C2CAC" w:rsidRDefault="008C2CAC" w:rsidP="009F3208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66CD923E" w14:textId="2A7240A0" w:rsidR="008C2CAC" w:rsidRDefault="009F3208" w:rsidP="009F3208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 xml:space="preserve">7. </w:t>
      </w:r>
      <w:r w:rsidR="005D4BAE" w:rsidRPr="0099384E">
        <w:rPr>
          <w:rFonts w:ascii="Georgia" w:hAnsi="Georgia" w:cs="Trebuchet MS"/>
          <w:sz w:val="23"/>
          <w:szCs w:val="23"/>
        </w:rPr>
        <w:t>Les deux jeunes (aimer) beaucoup aller à la galerie de jeux.</w:t>
      </w:r>
    </w:p>
    <w:p w14:paraId="7C25FEAE" w14:textId="77777777" w:rsidR="008C2CAC" w:rsidRDefault="008C2CAC" w:rsidP="009F3208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4EA31C02" w14:textId="77777777" w:rsidR="008C2CAC" w:rsidRPr="0099384E" w:rsidRDefault="008C2CAC" w:rsidP="008C2CAC">
      <w:pPr>
        <w:pStyle w:val="ListParagraph"/>
        <w:widowControl w:val="0"/>
        <w:numPr>
          <w:ilvl w:val="0"/>
          <w:numId w:val="2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>______________________________________________________.</w:t>
      </w:r>
    </w:p>
    <w:p w14:paraId="62765D94" w14:textId="77777777" w:rsidR="008C2CAC" w:rsidRPr="0099384E" w:rsidRDefault="008C2CAC" w:rsidP="008C2CAC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71F0E356" w14:textId="77777777" w:rsidR="008C2CAC" w:rsidRPr="0099384E" w:rsidRDefault="008C2CAC" w:rsidP="008C2CAC">
      <w:pPr>
        <w:pStyle w:val="ListParagraph"/>
        <w:widowControl w:val="0"/>
        <w:numPr>
          <w:ilvl w:val="0"/>
          <w:numId w:val="2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>______________________________________________________.</w:t>
      </w:r>
    </w:p>
    <w:p w14:paraId="58A86121" w14:textId="77777777" w:rsidR="008C2CAC" w:rsidRPr="0099384E" w:rsidRDefault="008C2CAC" w:rsidP="009F3208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1B5C5CB1" w14:textId="77777777" w:rsidR="009F3208" w:rsidRDefault="009F3208" w:rsidP="009F3208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 xml:space="preserve">8. </w:t>
      </w:r>
      <w:r w:rsidR="005D4BAE" w:rsidRPr="0099384E">
        <w:rPr>
          <w:rFonts w:ascii="Georgia" w:hAnsi="Georgia" w:cs="Trebuchet MS"/>
          <w:sz w:val="23"/>
          <w:szCs w:val="23"/>
        </w:rPr>
        <w:t xml:space="preserve">Marc Garneau (regarder) la Terre quand il est en orbite. </w:t>
      </w:r>
    </w:p>
    <w:p w14:paraId="1F21B952" w14:textId="77777777" w:rsidR="008C2CAC" w:rsidRDefault="008C2CAC" w:rsidP="009F3208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0ABBFEDB" w14:textId="77777777" w:rsidR="008C2CAC" w:rsidRPr="0099384E" w:rsidRDefault="008C2CAC" w:rsidP="008C2CAC">
      <w:pPr>
        <w:pStyle w:val="ListParagraph"/>
        <w:widowControl w:val="0"/>
        <w:numPr>
          <w:ilvl w:val="0"/>
          <w:numId w:val="2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>______________________________________________________.</w:t>
      </w:r>
    </w:p>
    <w:p w14:paraId="692CD1ED" w14:textId="77777777" w:rsidR="008C2CAC" w:rsidRPr="0099384E" w:rsidRDefault="008C2CAC" w:rsidP="008C2CAC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777E5E0A" w14:textId="77777777" w:rsidR="008C2CAC" w:rsidRPr="0099384E" w:rsidRDefault="008C2CAC" w:rsidP="008C2CAC">
      <w:pPr>
        <w:pStyle w:val="ListParagraph"/>
        <w:widowControl w:val="0"/>
        <w:numPr>
          <w:ilvl w:val="0"/>
          <w:numId w:val="2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>______________________________________________________.</w:t>
      </w:r>
    </w:p>
    <w:p w14:paraId="6BCF4CA3" w14:textId="77777777" w:rsidR="008C2CAC" w:rsidRPr="0099384E" w:rsidRDefault="008C2CAC" w:rsidP="009F3208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1264DB7B" w14:textId="1A229709" w:rsidR="005D4BAE" w:rsidRDefault="009F3208" w:rsidP="009F3208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 xml:space="preserve">9. </w:t>
      </w:r>
      <w:r w:rsidR="005D4BAE" w:rsidRPr="0099384E">
        <w:rPr>
          <w:rFonts w:ascii="Georgia" w:hAnsi="Georgia" w:cs="Trebuchet MS"/>
          <w:sz w:val="23"/>
          <w:szCs w:val="23"/>
        </w:rPr>
        <w:t>Dans ta navette spatiale, tu (explorer) les neuf planètes.</w:t>
      </w:r>
    </w:p>
    <w:p w14:paraId="2306F5DE" w14:textId="77777777" w:rsidR="008C2CAC" w:rsidRDefault="008C2CAC" w:rsidP="009F3208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3C988A8A" w14:textId="77777777" w:rsidR="008C2CAC" w:rsidRPr="0099384E" w:rsidRDefault="008C2CAC" w:rsidP="008C2CAC">
      <w:pPr>
        <w:pStyle w:val="ListParagraph"/>
        <w:widowControl w:val="0"/>
        <w:numPr>
          <w:ilvl w:val="0"/>
          <w:numId w:val="2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>______________________________________________________.</w:t>
      </w:r>
    </w:p>
    <w:p w14:paraId="43079870" w14:textId="77777777" w:rsidR="008C2CAC" w:rsidRPr="0099384E" w:rsidRDefault="008C2CAC" w:rsidP="008C2CAC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156FE565" w14:textId="77777777" w:rsidR="008C2CAC" w:rsidRPr="0099384E" w:rsidRDefault="008C2CAC" w:rsidP="008C2CAC">
      <w:pPr>
        <w:pStyle w:val="ListParagraph"/>
        <w:widowControl w:val="0"/>
        <w:numPr>
          <w:ilvl w:val="0"/>
          <w:numId w:val="2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>______________________________________________________.</w:t>
      </w:r>
    </w:p>
    <w:p w14:paraId="5D12FD9E" w14:textId="77777777" w:rsidR="008C2CAC" w:rsidRPr="0099384E" w:rsidRDefault="008C2CAC" w:rsidP="009F3208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2072F0E4" w14:textId="77777777" w:rsidR="00656277" w:rsidRDefault="00FD17BD" w:rsidP="00656277">
      <w:pPr>
        <w:widowControl w:val="0"/>
        <w:tabs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 xml:space="preserve">10. </w:t>
      </w:r>
      <w:r w:rsidR="005D4BAE" w:rsidRPr="0099384E">
        <w:rPr>
          <w:rFonts w:ascii="Georgia" w:hAnsi="Georgia" w:cs="Trebuchet MS"/>
          <w:sz w:val="23"/>
          <w:szCs w:val="23"/>
        </w:rPr>
        <w:t>Nous (finir) la mission spatiale du jeu vidéo Galaxie Virtuelle.</w:t>
      </w:r>
    </w:p>
    <w:p w14:paraId="739465A3" w14:textId="77777777" w:rsidR="008C2CAC" w:rsidRDefault="008C2CAC" w:rsidP="00656277">
      <w:pPr>
        <w:widowControl w:val="0"/>
        <w:tabs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2CCA19B5" w14:textId="77777777" w:rsidR="008C2CAC" w:rsidRPr="0099384E" w:rsidRDefault="008C2CAC" w:rsidP="008C2CAC">
      <w:pPr>
        <w:pStyle w:val="ListParagraph"/>
        <w:widowControl w:val="0"/>
        <w:numPr>
          <w:ilvl w:val="0"/>
          <w:numId w:val="2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>______________________________________________________.</w:t>
      </w:r>
    </w:p>
    <w:p w14:paraId="60490EF7" w14:textId="77777777" w:rsidR="008C2CAC" w:rsidRPr="0099384E" w:rsidRDefault="008C2CAC" w:rsidP="008C2CAC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6DD00E3E" w14:textId="77777777" w:rsidR="008C2CAC" w:rsidRPr="0099384E" w:rsidRDefault="008C2CAC" w:rsidP="008C2CAC">
      <w:pPr>
        <w:pStyle w:val="ListParagraph"/>
        <w:widowControl w:val="0"/>
        <w:numPr>
          <w:ilvl w:val="0"/>
          <w:numId w:val="2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>______________________________________________________.</w:t>
      </w:r>
    </w:p>
    <w:p w14:paraId="1F0C0FE2" w14:textId="77777777" w:rsidR="008C2CAC" w:rsidRPr="0099384E" w:rsidRDefault="008C2CAC" w:rsidP="00656277">
      <w:pPr>
        <w:widowControl w:val="0"/>
        <w:tabs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6F1A8F01" w14:textId="518F1D56" w:rsidR="005D4BAE" w:rsidRDefault="00656277" w:rsidP="00656277">
      <w:pPr>
        <w:widowControl w:val="0"/>
        <w:tabs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 xml:space="preserve">11. </w:t>
      </w:r>
      <w:r w:rsidR="005D4BAE" w:rsidRPr="0099384E">
        <w:rPr>
          <w:rFonts w:ascii="Georgia" w:hAnsi="Georgia" w:cs="Trebuchet MS"/>
          <w:sz w:val="23"/>
          <w:szCs w:val="23"/>
        </w:rPr>
        <w:t>Kim ne (parler) pas à Paul.</w:t>
      </w:r>
    </w:p>
    <w:p w14:paraId="21025561" w14:textId="77777777" w:rsidR="008C2CAC" w:rsidRDefault="008C2CAC" w:rsidP="00656277">
      <w:pPr>
        <w:widowControl w:val="0"/>
        <w:tabs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11C96D46" w14:textId="77777777" w:rsidR="008C2CAC" w:rsidRPr="0099384E" w:rsidRDefault="008C2CAC" w:rsidP="008C2CAC">
      <w:pPr>
        <w:pStyle w:val="ListParagraph"/>
        <w:widowControl w:val="0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>______________________________________________________.</w:t>
      </w:r>
    </w:p>
    <w:p w14:paraId="7771CF99" w14:textId="77777777" w:rsidR="008C2CAC" w:rsidRPr="0099384E" w:rsidRDefault="008C2CAC" w:rsidP="008C2CAC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6436111F" w14:textId="77777777" w:rsidR="008C2CAC" w:rsidRPr="0099384E" w:rsidRDefault="008C2CAC" w:rsidP="008C2CAC">
      <w:pPr>
        <w:pStyle w:val="ListParagraph"/>
        <w:widowControl w:val="0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>______________________________________________________.</w:t>
      </w:r>
    </w:p>
    <w:p w14:paraId="71923A09" w14:textId="77777777" w:rsidR="008C2CAC" w:rsidRPr="0099384E" w:rsidRDefault="008C2CAC" w:rsidP="00656277">
      <w:pPr>
        <w:widowControl w:val="0"/>
        <w:tabs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68ED17D7" w14:textId="7A65476D" w:rsidR="005D4BAE" w:rsidRPr="0099384E" w:rsidRDefault="00656277" w:rsidP="00656277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 xml:space="preserve">12. </w:t>
      </w:r>
      <w:r w:rsidR="005D4BAE" w:rsidRPr="0099384E">
        <w:rPr>
          <w:rFonts w:ascii="Georgia" w:hAnsi="Georgia" w:cs="Trebuchet MS"/>
          <w:sz w:val="23"/>
          <w:szCs w:val="23"/>
        </w:rPr>
        <w:t>Est ce que c’est vrai que tu (adorer) regarder les étoiles avec ton télescope ?</w:t>
      </w:r>
    </w:p>
    <w:p w14:paraId="6DF6A192" w14:textId="2A9EBE15" w:rsidR="002261CA" w:rsidRDefault="005D4BAE" w:rsidP="002261C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>adores</w:t>
      </w:r>
      <w:r w:rsidR="008C2CAC">
        <w:rPr>
          <w:rFonts w:ascii="Georgia" w:hAnsi="Georgia" w:cs="Trebuchet MS"/>
          <w:sz w:val="23"/>
          <w:szCs w:val="23"/>
        </w:rPr>
        <w:t>.</w:t>
      </w:r>
    </w:p>
    <w:p w14:paraId="31C340EE" w14:textId="77777777" w:rsidR="008C2CAC" w:rsidRDefault="008C2CAC" w:rsidP="002261C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39083168" w14:textId="77777777" w:rsidR="008C2CAC" w:rsidRPr="0099384E" w:rsidRDefault="008C2CAC" w:rsidP="008C2CAC">
      <w:pPr>
        <w:pStyle w:val="ListParagraph"/>
        <w:widowControl w:val="0"/>
        <w:numPr>
          <w:ilvl w:val="0"/>
          <w:numId w:val="3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>______________________________________________________.</w:t>
      </w:r>
    </w:p>
    <w:p w14:paraId="0A5C3847" w14:textId="77777777" w:rsidR="008C2CAC" w:rsidRPr="0099384E" w:rsidRDefault="008C2CAC" w:rsidP="008C2CAC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0EE7B8F0" w14:textId="77777777" w:rsidR="008C2CAC" w:rsidRPr="0099384E" w:rsidRDefault="008C2CAC" w:rsidP="008C2CAC">
      <w:pPr>
        <w:pStyle w:val="ListParagraph"/>
        <w:widowControl w:val="0"/>
        <w:numPr>
          <w:ilvl w:val="0"/>
          <w:numId w:val="3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>______________________________________________________.</w:t>
      </w:r>
    </w:p>
    <w:p w14:paraId="26EEFA61" w14:textId="77777777" w:rsidR="008C2CAC" w:rsidRPr="0099384E" w:rsidRDefault="008C2CAC" w:rsidP="002261C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3B1D697A" w14:textId="77777777" w:rsidR="002261CA" w:rsidRPr="0099384E" w:rsidRDefault="002261CA" w:rsidP="002261C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 xml:space="preserve">13. </w:t>
      </w:r>
      <w:r w:rsidR="005D4BAE" w:rsidRPr="0099384E">
        <w:rPr>
          <w:rFonts w:ascii="Georgia" w:hAnsi="Georgia" w:cs="Trebuchet MS"/>
          <w:sz w:val="23"/>
          <w:szCs w:val="23"/>
        </w:rPr>
        <w:t>Depuis une semaine, nous (remarquer) que la Lune brille moins que d’habitude.</w:t>
      </w:r>
    </w:p>
    <w:p w14:paraId="7CF4FA1A" w14:textId="77777777" w:rsidR="008C2CAC" w:rsidRDefault="008C2CAC" w:rsidP="002261C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5D2BAFA1" w14:textId="77777777" w:rsidR="008C2CAC" w:rsidRDefault="008C2CAC" w:rsidP="002261C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6FFD9AD0" w14:textId="77777777" w:rsidR="008C2CAC" w:rsidRPr="0099384E" w:rsidRDefault="008C2CAC" w:rsidP="008C2CAC">
      <w:pPr>
        <w:pStyle w:val="ListParagraph"/>
        <w:widowControl w:val="0"/>
        <w:numPr>
          <w:ilvl w:val="0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>______________________________________________________.</w:t>
      </w:r>
    </w:p>
    <w:p w14:paraId="6F2909E8" w14:textId="77777777" w:rsidR="008C2CAC" w:rsidRPr="0099384E" w:rsidRDefault="008C2CAC" w:rsidP="008C2CAC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146DFC4D" w14:textId="77777777" w:rsidR="008C2CAC" w:rsidRDefault="008C2CAC" w:rsidP="008C2CAC">
      <w:pPr>
        <w:pStyle w:val="ListParagraph"/>
        <w:widowControl w:val="0"/>
        <w:numPr>
          <w:ilvl w:val="0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>______________________________________________________.</w:t>
      </w:r>
    </w:p>
    <w:p w14:paraId="16333032" w14:textId="77777777" w:rsidR="008C2CAC" w:rsidRPr="008C2CAC" w:rsidRDefault="008C2CAC" w:rsidP="008C2CA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7EBF9139" w14:textId="77777777" w:rsidR="008C2CAC" w:rsidRPr="0099384E" w:rsidRDefault="008C2CAC" w:rsidP="008C2CAC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3ACA8B44" w14:textId="0AE2AEE4" w:rsidR="005D4BAE" w:rsidRDefault="002261CA" w:rsidP="002261C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 xml:space="preserve">14. </w:t>
      </w:r>
      <w:r w:rsidR="005D4BAE" w:rsidRPr="0099384E">
        <w:rPr>
          <w:rFonts w:ascii="Georgia" w:hAnsi="Georgia" w:cs="Trebuchet MS"/>
          <w:sz w:val="23"/>
          <w:szCs w:val="23"/>
        </w:rPr>
        <w:t xml:space="preserve">Avant de commencer leur voyage, les astronautes (réfléchir) à leur mission. </w:t>
      </w:r>
    </w:p>
    <w:p w14:paraId="153DC7EE" w14:textId="77777777" w:rsidR="008C2CAC" w:rsidRDefault="008C2CAC" w:rsidP="002261C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6D41A23E" w14:textId="77777777" w:rsidR="008C2CAC" w:rsidRPr="0099384E" w:rsidRDefault="008C2CAC" w:rsidP="008C2CAC">
      <w:pPr>
        <w:pStyle w:val="ListParagraph"/>
        <w:widowControl w:val="0"/>
        <w:numPr>
          <w:ilvl w:val="0"/>
          <w:numId w:val="3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>______________________________________________________.</w:t>
      </w:r>
    </w:p>
    <w:p w14:paraId="09FA1F09" w14:textId="77777777" w:rsidR="008C2CAC" w:rsidRPr="0099384E" w:rsidRDefault="008C2CAC" w:rsidP="008C2CAC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5B854F25" w14:textId="77777777" w:rsidR="008C2CAC" w:rsidRPr="0099384E" w:rsidRDefault="008C2CAC" w:rsidP="008C2CAC">
      <w:pPr>
        <w:pStyle w:val="ListParagraph"/>
        <w:widowControl w:val="0"/>
        <w:numPr>
          <w:ilvl w:val="0"/>
          <w:numId w:val="3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>______________________________________________________.</w:t>
      </w:r>
    </w:p>
    <w:p w14:paraId="7E2BB166" w14:textId="77777777" w:rsidR="008C2CAC" w:rsidRPr="0099384E" w:rsidRDefault="008C2CAC" w:rsidP="002261C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25F62A03" w14:textId="590A3BBC" w:rsidR="005D4BAE" w:rsidRDefault="00021179" w:rsidP="0002117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 xml:space="preserve">15. </w:t>
      </w:r>
      <w:r w:rsidR="005D4BAE" w:rsidRPr="0099384E">
        <w:rPr>
          <w:rFonts w:ascii="Georgia" w:hAnsi="Georgia" w:cs="Trebuchet MS"/>
          <w:sz w:val="23"/>
          <w:szCs w:val="23"/>
        </w:rPr>
        <w:t>Nous (vérifier) l’heure du départ de la navette spatiale.</w:t>
      </w:r>
    </w:p>
    <w:p w14:paraId="5A1F80B5" w14:textId="77777777" w:rsidR="008C2CAC" w:rsidRDefault="008C2CAC" w:rsidP="0002117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6DF6F593" w14:textId="77777777" w:rsidR="008C2CAC" w:rsidRPr="0099384E" w:rsidRDefault="008C2CAC" w:rsidP="008C2CAC">
      <w:pPr>
        <w:pStyle w:val="ListParagraph"/>
        <w:widowControl w:val="0"/>
        <w:numPr>
          <w:ilvl w:val="0"/>
          <w:numId w:val="3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>______________________________________________________.</w:t>
      </w:r>
    </w:p>
    <w:p w14:paraId="363800AA" w14:textId="77777777" w:rsidR="008C2CAC" w:rsidRPr="0099384E" w:rsidRDefault="008C2CAC" w:rsidP="008C2CAC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</w:p>
    <w:p w14:paraId="6FB68350" w14:textId="1B6AE53D" w:rsidR="00371970" w:rsidRPr="008C2CAC" w:rsidRDefault="008C2CAC" w:rsidP="005D4BAE">
      <w:pPr>
        <w:pStyle w:val="ListParagraph"/>
        <w:widowControl w:val="0"/>
        <w:numPr>
          <w:ilvl w:val="0"/>
          <w:numId w:val="3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Georgia" w:hAnsi="Georgia" w:cs="Trebuchet MS"/>
          <w:sz w:val="23"/>
          <w:szCs w:val="23"/>
        </w:rPr>
      </w:pPr>
      <w:r w:rsidRPr="0099384E">
        <w:rPr>
          <w:rFonts w:ascii="Georgia" w:hAnsi="Georgia" w:cs="Trebuchet MS"/>
          <w:sz w:val="23"/>
          <w:szCs w:val="23"/>
        </w:rPr>
        <w:t>______________________________________________________.</w:t>
      </w:r>
    </w:p>
    <w:sectPr w:rsidR="00371970" w:rsidRPr="008C2CAC" w:rsidSect="00BD5A15">
      <w:pgSz w:w="12240" w:h="15840"/>
      <w:pgMar w:top="768" w:right="1440" w:bottom="70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3"/>
    <w:multiLevelType w:val="hybridMultilevel"/>
    <w:tmpl w:val="00000003"/>
    <w:lvl w:ilvl="0" w:tplc="000000C9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04"/>
    <w:multiLevelType w:val="hybridMultilevel"/>
    <w:tmpl w:val="7B54B136"/>
    <w:lvl w:ilvl="0" w:tplc="14987496">
      <w:start w:val="1"/>
      <w:numFmt w:val="lowerLetter"/>
      <w:lvlText w:val="(%1)"/>
      <w:lvlJc w:val="left"/>
      <w:pPr>
        <w:ind w:left="720" w:hanging="360"/>
      </w:pPr>
      <w:rPr>
        <w:rFonts w:ascii="Georgia" w:eastAsiaTheme="minorHAnsi" w:hAnsi="Georgia" w:cs="Trebuchet MS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005"/>
    <w:multiLevelType w:val="hybridMultilevel"/>
    <w:tmpl w:val="00000005"/>
    <w:lvl w:ilvl="0" w:tplc="0000019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006"/>
    <w:multiLevelType w:val="hybridMultilevel"/>
    <w:tmpl w:val="00000006"/>
    <w:lvl w:ilvl="0" w:tplc="000001F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0007"/>
    <w:multiLevelType w:val="hybridMultilevel"/>
    <w:tmpl w:val="00000007"/>
    <w:lvl w:ilvl="0" w:tplc="00000259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0008"/>
    <w:multiLevelType w:val="hybridMultilevel"/>
    <w:tmpl w:val="00000008"/>
    <w:lvl w:ilvl="0" w:tplc="000002BD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0009"/>
    <w:multiLevelType w:val="hybridMultilevel"/>
    <w:tmpl w:val="00000009"/>
    <w:lvl w:ilvl="0" w:tplc="0000032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000A"/>
    <w:multiLevelType w:val="hybridMultilevel"/>
    <w:tmpl w:val="0000000A"/>
    <w:lvl w:ilvl="0" w:tplc="0000038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000B"/>
    <w:multiLevelType w:val="hybridMultilevel"/>
    <w:tmpl w:val="0000000B"/>
    <w:lvl w:ilvl="0" w:tplc="000003E9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000C"/>
    <w:multiLevelType w:val="hybridMultilevel"/>
    <w:tmpl w:val="0000000C"/>
    <w:lvl w:ilvl="0" w:tplc="0000044D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000D"/>
    <w:multiLevelType w:val="hybridMultilevel"/>
    <w:tmpl w:val="0000000D"/>
    <w:lvl w:ilvl="0" w:tplc="000004B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000E"/>
    <w:multiLevelType w:val="hybridMultilevel"/>
    <w:tmpl w:val="0000000E"/>
    <w:lvl w:ilvl="0" w:tplc="0000051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000F"/>
    <w:multiLevelType w:val="hybridMultilevel"/>
    <w:tmpl w:val="0000000F"/>
    <w:lvl w:ilvl="0" w:tplc="00000579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C06297"/>
    <w:multiLevelType w:val="hybridMultilevel"/>
    <w:tmpl w:val="C47411F6"/>
    <w:lvl w:ilvl="0" w:tplc="390CF3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7F7362B"/>
    <w:multiLevelType w:val="hybridMultilevel"/>
    <w:tmpl w:val="AFE0A9A0"/>
    <w:lvl w:ilvl="0" w:tplc="390CF3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93B5608"/>
    <w:multiLevelType w:val="hybridMultilevel"/>
    <w:tmpl w:val="C47411F6"/>
    <w:lvl w:ilvl="0" w:tplc="390CF3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FAD186C"/>
    <w:multiLevelType w:val="hybridMultilevel"/>
    <w:tmpl w:val="C47411F6"/>
    <w:lvl w:ilvl="0" w:tplc="390CF3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3965AD"/>
    <w:multiLevelType w:val="hybridMultilevel"/>
    <w:tmpl w:val="C47411F6"/>
    <w:lvl w:ilvl="0" w:tplc="390CF3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F7045F"/>
    <w:multiLevelType w:val="hybridMultilevel"/>
    <w:tmpl w:val="1092236A"/>
    <w:lvl w:ilvl="0" w:tplc="27A67B2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3A0EBB"/>
    <w:multiLevelType w:val="hybridMultilevel"/>
    <w:tmpl w:val="A5A07230"/>
    <w:lvl w:ilvl="0" w:tplc="FBC8CEAE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874E11"/>
    <w:multiLevelType w:val="hybridMultilevel"/>
    <w:tmpl w:val="7D52490E"/>
    <w:lvl w:ilvl="0" w:tplc="390CF3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4D7152"/>
    <w:multiLevelType w:val="hybridMultilevel"/>
    <w:tmpl w:val="C47411F6"/>
    <w:lvl w:ilvl="0" w:tplc="390CF3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EA5683"/>
    <w:multiLevelType w:val="hybridMultilevel"/>
    <w:tmpl w:val="C47411F6"/>
    <w:lvl w:ilvl="0" w:tplc="390CF3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3147AF"/>
    <w:multiLevelType w:val="hybridMultilevel"/>
    <w:tmpl w:val="C47411F6"/>
    <w:lvl w:ilvl="0" w:tplc="390CF3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D26FAA"/>
    <w:multiLevelType w:val="hybridMultilevel"/>
    <w:tmpl w:val="E640B9AA"/>
    <w:lvl w:ilvl="0" w:tplc="390CF3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744C58"/>
    <w:multiLevelType w:val="hybridMultilevel"/>
    <w:tmpl w:val="C47411F6"/>
    <w:lvl w:ilvl="0" w:tplc="390CF3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BE02C6"/>
    <w:multiLevelType w:val="hybridMultilevel"/>
    <w:tmpl w:val="C47411F6"/>
    <w:lvl w:ilvl="0" w:tplc="390CF3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80011A"/>
    <w:multiLevelType w:val="hybridMultilevel"/>
    <w:tmpl w:val="3124828A"/>
    <w:lvl w:ilvl="0" w:tplc="390CF3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E07234"/>
    <w:multiLevelType w:val="hybridMultilevel"/>
    <w:tmpl w:val="3124828A"/>
    <w:lvl w:ilvl="0" w:tplc="390CF3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AD4518"/>
    <w:multiLevelType w:val="hybridMultilevel"/>
    <w:tmpl w:val="C47411F6"/>
    <w:lvl w:ilvl="0" w:tplc="390CF3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4A51AB"/>
    <w:multiLevelType w:val="hybridMultilevel"/>
    <w:tmpl w:val="6960147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1"/>
  </w:num>
  <w:num w:numId="17">
    <w:abstractNumId w:val="20"/>
  </w:num>
  <w:num w:numId="18">
    <w:abstractNumId w:val="29"/>
  </w:num>
  <w:num w:numId="19">
    <w:abstractNumId w:val="30"/>
  </w:num>
  <w:num w:numId="20">
    <w:abstractNumId w:val="32"/>
  </w:num>
  <w:num w:numId="21">
    <w:abstractNumId w:val="22"/>
  </w:num>
  <w:num w:numId="22">
    <w:abstractNumId w:val="26"/>
  </w:num>
  <w:num w:numId="23">
    <w:abstractNumId w:val="25"/>
  </w:num>
  <w:num w:numId="24">
    <w:abstractNumId w:val="16"/>
  </w:num>
  <w:num w:numId="25">
    <w:abstractNumId w:val="23"/>
  </w:num>
  <w:num w:numId="26">
    <w:abstractNumId w:val="24"/>
  </w:num>
  <w:num w:numId="27">
    <w:abstractNumId w:val="15"/>
  </w:num>
  <w:num w:numId="28">
    <w:abstractNumId w:val="28"/>
  </w:num>
  <w:num w:numId="29">
    <w:abstractNumId w:val="17"/>
  </w:num>
  <w:num w:numId="30">
    <w:abstractNumId w:val="31"/>
  </w:num>
  <w:num w:numId="31">
    <w:abstractNumId w:val="27"/>
  </w:num>
  <w:num w:numId="32">
    <w:abstractNumId w:val="19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BAE"/>
    <w:rsid w:val="00021179"/>
    <w:rsid w:val="000A03AF"/>
    <w:rsid w:val="002261CA"/>
    <w:rsid w:val="002B4B94"/>
    <w:rsid w:val="002F2691"/>
    <w:rsid w:val="005D4BAE"/>
    <w:rsid w:val="00621C55"/>
    <w:rsid w:val="00656277"/>
    <w:rsid w:val="00706472"/>
    <w:rsid w:val="007A0D35"/>
    <w:rsid w:val="008C2CAC"/>
    <w:rsid w:val="0099384E"/>
    <w:rsid w:val="009979AE"/>
    <w:rsid w:val="009F3208"/>
    <w:rsid w:val="00BD5A15"/>
    <w:rsid w:val="00C51DC6"/>
    <w:rsid w:val="00C72611"/>
    <w:rsid w:val="00C82AB4"/>
    <w:rsid w:val="00CC1AE8"/>
    <w:rsid w:val="00E15D60"/>
    <w:rsid w:val="00FD1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DBE01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4BAE"/>
    <w:pPr>
      <w:tabs>
        <w:tab w:val="center" w:pos="4320"/>
        <w:tab w:val="right" w:pos="8640"/>
      </w:tabs>
    </w:pPr>
    <w:rPr>
      <w:rFonts w:eastAsiaTheme="minorEastAsia"/>
      <w:lang w:val="en-CA"/>
    </w:rPr>
  </w:style>
  <w:style w:type="character" w:customStyle="1" w:styleId="HeaderChar">
    <w:name w:val="Header Char"/>
    <w:basedOn w:val="DefaultParagraphFont"/>
    <w:link w:val="Header"/>
    <w:uiPriority w:val="99"/>
    <w:rsid w:val="005D4BAE"/>
    <w:rPr>
      <w:rFonts w:eastAsiaTheme="minorEastAsia"/>
      <w:lang w:val="en-CA"/>
    </w:rPr>
  </w:style>
  <w:style w:type="paragraph" w:styleId="ListParagraph">
    <w:name w:val="List Paragraph"/>
    <w:basedOn w:val="Normal"/>
    <w:uiPriority w:val="34"/>
    <w:qFormat/>
    <w:rsid w:val="005D4B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443</Words>
  <Characters>2531</Characters>
  <Application>Microsoft Macintosh Word</Application>
  <DocSecurity>0</DocSecurity>
  <Lines>21</Lines>
  <Paragraphs>5</Paragraphs>
  <ScaleCrop>false</ScaleCrop>
  <LinksUpToDate>false</LinksUpToDate>
  <CharactersWithSpaces>2969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19</cp:revision>
  <dcterms:created xsi:type="dcterms:W3CDTF">2017-02-02T03:05:00Z</dcterms:created>
  <dcterms:modified xsi:type="dcterms:W3CDTF">2017-02-02T03:17:00Z</dcterms:modified>
</cp:coreProperties>
</file>